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7E4AA5C" w:rsidR="0044421E" w:rsidRDefault="00FF2693">
      <w:pPr>
        <w:pageBreakBefore/>
        <w:shd w:val="clear" w:color="auto" w:fill="FFFFFF"/>
        <w:spacing w:after="0" w:line="240" w:lineRule="auto"/>
        <w:jc w:val="right"/>
        <w:rPr>
          <w:b/>
          <w:color w:val="000000"/>
        </w:rPr>
      </w:pPr>
      <w:r>
        <w:rPr>
          <w:b/>
          <w:color w:val="000000"/>
        </w:rPr>
        <w:t>P</w:t>
      </w:r>
      <w:r w:rsidR="00F6336A" w:rsidRPr="00F6336A">
        <w:rPr>
          <w:b/>
          <w:color w:val="000000"/>
        </w:rPr>
        <w:t xml:space="preserve">irkimo </w:t>
      </w:r>
      <w:r w:rsidR="0044421E">
        <w:rPr>
          <w:b/>
          <w:color w:val="000000"/>
        </w:rPr>
        <w:t xml:space="preserve">sąlygų </w:t>
      </w:r>
      <w:r>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6482497F"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FF2693">
        <w:rPr>
          <w:b/>
          <w:bCs/>
          <w:caps/>
          <w:kern w:val="24"/>
          <w:szCs w:val="24"/>
        </w:rPr>
        <w:t>Šiaulių r. sav., kurtuvėnų mstl., P. Višinskio gatvės remonto darbų su projekto parengimu</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39C55924"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FF2693">
        <w:rPr>
          <w:szCs w:val="24"/>
        </w:rPr>
        <w:t>Šiaulių r. sav., Kurtuvėnų mstl., P. Višinskio gatvės remonto darbus su projekto parengimu.</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shd w:val="clear" w:color="auto" w:fill="auto"/>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shd w:val="clear" w:color="auto" w:fill="auto"/>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shd w:val="clear" w:color="auto" w:fill="auto"/>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shd w:val="clear" w:color="auto" w:fill="auto"/>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D8AD" w14:textId="77777777" w:rsidR="00073A15" w:rsidRDefault="00073A15">
      <w:pPr>
        <w:spacing w:after="0" w:line="240" w:lineRule="auto"/>
      </w:pPr>
      <w:r>
        <w:separator/>
      </w:r>
    </w:p>
  </w:endnote>
  <w:endnote w:type="continuationSeparator" w:id="0">
    <w:p w14:paraId="683CB48F" w14:textId="77777777" w:rsidR="00073A15" w:rsidRDefault="0007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C5646" w14:textId="77777777" w:rsidR="00073A15" w:rsidRDefault="00073A15">
      <w:pPr>
        <w:spacing w:after="0" w:line="240" w:lineRule="auto"/>
      </w:pPr>
      <w:r>
        <w:separator/>
      </w:r>
    </w:p>
  </w:footnote>
  <w:footnote w:type="continuationSeparator" w:id="0">
    <w:p w14:paraId="6C6145B6" w14:textId="77777777" w:rsidR="00073A15" w:rsidRDefault="00073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73A15"/>
    <w:rsid w:val="0008123B"/>
    <w:rsid w:val="000A7B60"/>
    <w:rsid w:val="000A7D28"/>
    <w:rsid w:val="000B4E2E"/>
    <w:rsid w:val="000C4D43"/>
    <w:rsid w:val="000C5AAF"/>
    <w:rsid w:val="00174E3B"/>
    <w:rsid w:val="001A78DC"/>
    <w:rsid w:val="001B4E73"/>
    <w:rsid w:val="001B5193"/>
    <w:rsid w:val="001F78AC"/>
    <w:rsid w:val="00220792"/>
    <w:rsid w:val="00237BE5"/>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6A12"/>
    <w:rsid w:val="0034600A"/>
    <w:rsid w:val="0035460A"/>
    <w:rsid w:val="00370826"/>
    <w:rsid w:val="00372297"/>
    <w:rsid w:val="00377A89"/>
    <w:rsid w:val="00392853"/>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24A2F"/>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80A5A"/>
    <w:rsid w:val="00DA4D53"/>
    <w:rsid w:val="00DB082F"/>
    <w:rsid w:val="00DB094A"/>
    <w:rsid w:val="00DB5113"/>
    <w:rsid w:val="00DC42DA"/>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 w:val="00FF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2492</Words>
  <Characters>1422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Valentas Plukas</cp:lastModifiedBy>
  <cp:revision>2</cp:revision>
  <cp:lastPrinted>2017-07-26T12:38:00Z</cp:lastPrinted>
  <dcterms:created xsi:type="dcterms:W3CDTF">2025-06-04T06:50:00Z</dcterms:created>
  <dcterms:modified xsi:type="dcterms:W3CDTF">2025-06-04T06:50:00Z</dcterms:modified>
</cp:coreProperties>
</file>